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BD4A8B"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ECC0036" w14:textId="77777777">
        <w:trPr>
          <w:trHeight w:val="1132"/>
        </w:trPr>
        <w:tc>
          <w:tcPr>
            <w:tcW w:w="10434" w:type="dxa"/>
          </w:tcPr>
          <w:p w14:paraId="15E195E2" w14:textId="360089B0" w:rsidR="00541CA3" w:rsidRDefault="003B64FA"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680C3DB" wp14:editId="4DAEFF9A">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0A3FBB5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A02FA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F496C4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33113C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9D216B" w14:textId="77777777">
        <w:tc>
          <w:tcPr>
            <w:tcW w:w="9002" w:type="dxa"/>
            <w:shd w:val="clear" w:color="auto" w:fill="66CCFF"/>
          </w:tcPr>
          <w:p w14:paraId="2CD06C0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2CCD488"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70241A5" w14:textId="77777777" w:rsidR="009B1CD0" w:rsidRDefault="00E47798" w:rsidP="0083205E">
            <w:pPr>
              <w:pStyle w:val="Titre8"/>
              <w:tabs>
                <w:tab w:val="left" w:pos="851"/>
                <w:tab w:val="right" w:pos="9639"/>
              </w:tabs>
              <w:spacing w:before="120" w:after="120"/>
            </w:pPr>
            <w:r>
              <w:rPr>
                <w:caps/>
                <w:sz w:val="28"/>
                <w:szCs w:val="28"/>
              </w:rPr>
              <w:t>ATTRI1</w:t>
            </w:r>
          </w:p>
        </w:tc>
      </w:tr>
    </w:tbl>
    <w:p w14:paraId="4317F4D7" w14:textId="77777777" w:rsidR="009B1CD0" w:rsidRDefault="009B1CD0" w:rsidP="006C4338">
      <w:pPr>
        <w:tabs>
          <w:tab w:val="left" w:pos="851"/>
        </w:tabs>
      </w:pPr>
    </w:p>
    <w:p w14:paraId="0918B65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41735F1" w14:textId="77777777" w:rsidR="00FE48C9" w:rsidRDefault="00FE48C9" w:rsidP="006C4338">
      <w:pPr>
        <w:pStyle w:val="Corpsdetexte31"/>
        <w:tabs>
          <w:tab w:val="left" w:pos="851"/>
        </w:tabs>
        <w:jc w:val="both"/>
        <w:rPr>
          <w:sz w:val="18"/>
          <w:szCs w:val="18"/>
        </w:rPr>
      </w:pPr>
    </w:p>
    <w:p w14:paraId="597D235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0C16A57" w14:textId="77777777" w:rsidR="00FE48C9" w:rsidRDefault="00FE48C9" w:rsidP="006C4338">
      <w:pPr>
        <w:pStyle w:val="Corpsdetexte31"/>
        <w:tabs>
          <w:tab w:val="left" w:pos="851"/>
        </w:tabs>
        <w:jc w:val="both"/>
        <w:rPr>
          <w:sz w:val="18"/>
          <w:szCs w:val="18"/>
        </w:rPr>
      </w:pPr>
    </w:p>
    <w:p w14:paraId="07196C1E"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75556C93" w14:textId="77777777" w:rsidR="00FE48C9" w:rsidRDefault="00FE48C9" w:rsidP="006C4338">
      <w:pPr>
        <w:pStyle w:val="Corpsdetexte31"/>
        <w:tabs>
          <w:tab w:val="left" w:pos="851"/>
        </w:tabs>
        <w:jc w:val="both"/>
        <w:rPr>
          <w:sz w:val="18"/>
          <w:szCs w:val="18"/>
        </w:rPr>
      </w:pPr>
    </w:p>
    <w:p w14:paraId="69332DA6"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B6B2905" w14:textId="77777777" w:rsidR="00FE48C9" w:rsidRDefault="00FE48C9" w:rsidP="006F3DF9">
      <w:pPr>
        <w:pStyle w:val="Corpsdetexte31"/>
        <w:tabs>
          <w:tab w:val="left" w:pos="851"/>
        </w:tabs>
        <w:jc w:val="both"/>
        <w:rPr>
          <w:sz w:val="18"/>
          <w:szCs w:val="18"/>
        </w:rPr>
      </w:pPr>
    </w:p>
    <w:p w14:paraId="09119E5B"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03F4AE27" w14:textId="77777777" w:rsidR="00FE48C9" w:rsidRDefault="00FE48C9" w:rsidP="005846FB">
      <w:pPr>
        <w:pStyle w:val="Corpsdetexte31"/>
        <w:tabs>
          <w:tab w:val="left" w:pos="851"/>
        </w:tabs>
        <w:jc w:val="both"/>
        <w:rPr>
          <w:sz w:val="18"/>
          <w:szCs w:val="18"/>
        </w:rPr>
      </w:pPr>
    </w:p>
    <w:p w14:paraId="5CC9BE45"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42954E6F" w14:textId="77777777" w:rsidR="004C5755" w:rsidRPr="001C7D87" w:rsidRDefault="004C5755" w:rsidP="004C5755">
      <w:pPr>
        <w:jc w:val="both"/>
        <w:rPr>
          <w:rFonts w:ascii="Arial" w:hAnsi="Arial" w:cs="Arial"/>
          <w:i/>
          <w:sz w:val="18"/>
          <w:szCs w:val="18"/>
        </w:rPr>
      </w:pPr>
    </w:p>
    <w:p w14:paraId="74EECB5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CEEDE0" w14:textId="77777777">
        <w:tc>
          <w:tcPr>
            <w:tcW w:w="10277" w:type="dxa"/>
            <w:shd w:val="clear" w:color="auto" w:fill="66CCFF"/>
          </w:tcPr>
          <w:p w14:paraId="07FBD2B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78883D7" w14:textId="77777777" w:rsidR="009B1CD0" w:rsidRDefault="009B1CD0" w:rsidP="006C4338">
      <w:pPr>
        <w:tabs>
          <w:tab w:val="left" w:pos="426"/>
          <w:tab w:val="left" w:pos="851"/>
        </w:tabs>
        <w:jc w:val="both"/>
      </w:pPr>
    </w:p>
    <w:p w14:paraId="4A49E59B" w14:textId="67F2DC2A" w:rsidR="009B1CD0" w:rsidRPr="00466555" w:rsidRDefault="009B1CD0" w:rsidP="00466555">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FFA37AA" w14:textId="77777777" w:rsidR="009B1CD0" w:rsidRDefault="009B1CD0" w:rsidP="005846FB">
      <w:pPr>
        <w:tabs>
          <w:tab w:val="left" w:pos="426"/>
          <w:tab w:val="left" w:pos="851"/>
        </w:tabs>
        <w:jc w:val="both"/>
        <w:rPr>
          <w:rFonts w:ascii="Arial" w:hAnsi="Arial" w:cs="Arial"/>
        </w:rPr>
      </w:pPr>
    </w:p>
    <w:p w14:paraId="7C219E4C" w14:textId="5283D86A" w:rsidR="009B1CD0" w:rsidRDefault="00466555" w:rsidP="005846FB">
      <w:pPr>
        <w:tabs>
          <w:tab w:val="left" w:pos="426"/>
          <w:tab w:val="left" w:pos="851"/>
        </w:tabs>
        <w:jc w:val="both"/>
        <w:rPr>
          <w:rFonts w:ascii="Arial" w:hAnsi="Arial" w:cs="Arial"/>
        </w:rPr>
      </w:pPr>
      <w:r>
        <w:rPr>
          <w:rFonts w:ascii="Arial" w:hAnsi="Arial" w:cs="Arial"/>
        </w:rPr>
        <w:t>Acquisition d’un appareil d’analyse HPTLC</w:t>
      </w:r>
    </w:p>
    <w:p w14:paraId="30C2D607" w14:textId="77777777" w:rsidR="009B1CD0" w:rsidRDefault="009B1CD0" w:rsidP="005846FB">
      <w:pPr>
        <w:tabs>
          <w:tab w:val="left" w:pos="426"/>
          <w:tab w:val="left" w:pos="851"/>
        </w:tabs>
        <w:jc w:val="both"/>
        <w:rPr>
          <w:rFonts w:ascii="Arial" w:hAnsi="Arial" w:cs="Arial"/>
        </w:rPr>
      </w:pPr>
    </w:p>
    <w:p w14:paraId="3D998D4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46CEBD1B"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4399180" w14:textId="77777777" w:rsidR="009B1CD0" w:rsidRDefault="009B1CD0" w:rsidP="00934503">
      <w:pPr>
        <w:tabs>
          <w:tab w:val="left" w:pos="426"/>
          <w:tab w:val="left" w:pos="851"/>
        </w:tabs>
        <w:jc w:val="both"/>
        <w:rPr>
          <w:rFonts w:ascii="Arial" w:hAnsi="Arial" w:cs="Arial"/>
        </w:rPr>
      </w:pPr>
    </w:p>
    <w:p w14:paraId="2F8F8310" w14:textId="0B679E8D"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 xml:space="preserve">(en cas de </w:t>
      </w:r>
      <w:r w:rsidR="00902638">
        <w:rPr>
          <w:i/>
          <w:iCs/>
          <w:sz w:val="18"/>
          <w:szCs w:val="18"/>
        </w:rPr>
        <w:t>non-allotissement</w:t>
      </w:r>
      <w:r w:rsidR="009B1CD0">
        <w:rPr>
          <w:i/>
          <w:iCs/>
          <w:sz w:val="18"/>
          <w:szCs w:val="18"/>
        </w:rPr>
        <w:t>)</w:t>
      </w:r>
      <w:r w:rsidR="00B87564">
        <w:rPr>
          <w:i/>
          <w:iCs/>
          <w:sz w:val="18"/>
          <w:szCs w:val="18"/>
        </w:rPr>
        <w:t> </w:t>
      </w:r>
      <w:r w:rsidR="00B87564">
        <w:rPr>
          <w:iCs/>
        </w:rPr>
        <w:t>;</w:t>
      </w:r>
    </w:p>
    <w:p w14:paraId="2FA3D30E" w14:textId="77777777" w:rsidR="009B1CD0" w:rsidRDefault="009B1CD0" w:rsidP="009B45B9">
      <w:pPr>
        <w:tabs>
          <w:tab w:val="left" w:pos="426"/>
          <w:tab w:val="left" w:pos="851"/>
        </w:tabs>
        <w:jc w:val="both"/>
        <w:rPr>
          <w:rFonts w:ascii="Arial" w:hAnsi="Arial" w:cs="Arial"/>
        </w:rPr>
      </w:pPr>
    </w:p>
    <w:p w14:paraId="3AE49C8C"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F56863E"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568DB21" w14:textId="77777777" w:rsidR="009B1CD0" w:rsidRDefault="009B1CD0" w:rsidP="009B45B9">
      <w:pPr>
        <w:pStyle w:val="fcasegauche"/>
        <w:tabs>
          <w:tab w:val="left" w:pos="851"/>
        </w:tabs>
        <w:spacing w:after="0"/>
        <w:rPr>
          <w:rFonts w:ascii="Arial" w:hAnsi="Arial" w:cs="Arial"/>
        </w:rPr>
      </w:pPr>
    </w:p>
    <w:p w14:paraId="02AB5C54" w14:textId="77777777" w:rsidR="009B1CD0" w:rsidRDefault="009B1CD0" w:rsidP="006C4338">
      <w:pPr>
        <w:pStyle w:val="fcasegauche"/>
        <w:tabs>
          <w:tab w:val="left" w:pos="851"/>
        </w:tabs>
        <w:spacing w:after="0"/>
        <w:ind w:left="0" w:firstLine="0"/>
        <w:rPr>
          <w:rFonts w:ascii="Arial" w:hAnsi="Arial" w:cs="Arial"/>
        </w:rPr>
      </w:pPr>
    </w:p>
    <w:p w14:paraId="0301C61B" w14:textId="77777777" w:rsidR="004C5755" w:rsidRDefault="004C5755" w:rsidP="006C4338">
      <w:pPr>
        <w:pStyle w:val="fcasegauche"/>
        <w:tabs>
          <w:tab w:val="left" w:pos="851"/>
        </w:tabs>
        <w:spacing w:after="0"/>
        <w:ind w:left="0" w:firstLine="0"/>
        <w:rPr>
          <w:rFonts w:ascii="Arial" w:hAnsi="Arial" w:cs="Arial"/>
        </w:rPr>
      </w:pPr>
    </w:p>
    <w:p w14:paraId="7619A724" w14:textId="77777777" w:rsidR="004C5755" w:rsidRDefault="004C5755" w:rsidP="006C4338">
      <w:pPr>
        <w:pStyle w:val="fcasegauche"/>
        <w:tabs>
          <w:tab w:val="left" w:pos="851"/>
        </w:tabs>
        <w:spacing w:after="0"/>
        <w:ind w:left="0" w:firstLine="0"/>
        <w:rPr>
          <w:rFonts w:ascii="Arial" w:hAnsi="Arial" w:cs="Arial"/>
        </w:rPr>
      </w:pPr>
    </w:p>
    <w:p w14:paraId="512DFCCB" w14:textId="77777777" w:rsidR="004C5755" w:rsidRDefault="004C5755" w:rsidP="006C4338">
      <w:pPr>
        <w:pStyle w:val="fcasegauche"/>
        <w:tabs>
          <w:tab w:val="left" w:pos="851"/>
        </w:tabs>
        <w:spacing w:after="0"/>
        <w:ind w:left="0" w:firstLine="0"/>
        <w:rPr>
          <w:rFonts w:ascii="Arial" w:hAnsi="Arial" w:cs="Arial"/>
        </w:rPr>
      </w:pPr>
    </w:p>
    <w:p w14:paraId="6C47DF85" w14:textId="77777777" w:rsidR="009B1CD0" w:rsidRDefault="009B1CD0" w:rsidP="006B5057">
      <w:pPr>
        <w:pStyle w:val="fcasegauche"/>
        <w:tabs>
          <w:tab w:val="left" w:pos="851"/>
        </w:tabs>
        <w:spacing w:before="120" w:after="0"/>
        <w:ind w:left="426" w:firstLine="0"/>
        <w:rPr>
          <w:rFonts w:ascii="Arial" w:hAnsi="Arial" w:cs="Arial"/>
          <w:iCs/>
        </w:rPr>
      </w:pPr>
    </w:p>
    <w:p w14:paraId="1C56E11D"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4C06C94F" w14:textId="77777777" w:rsidR="009B1CD0" w:rsidRDefault="009B1CD0" w:rsidP="005846FB">
      <w:pPr>
        <w:pStyle w:val="fcasegauche"/>
        <w:tabs>
          <w:tab w:val="left" w:pos="851"/>
        </w:tabs>
        <w:spacing w:after="0"/>
        <w:rPr>
          <w:rFonts w:ascii="Arial" w:hAnsi="Arial" w:cs="Arial"/>
        </w:rPr>
      </w:pPr>
    </w:p>
    <w:p w14:paraId="3B65C93F"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4AE63ECB" w14:textId="77777777" w:rsidR="006B5057" w:rsidRDefault="006B5057" w:rsidP="005846FB">
      <w:pPr>
        <w:pStyle w:val="fcasegauche"/>
        <w:tabs>
          <w:tab w:val="left" w:pos="851"/>
        </w:tabs>
        <w:spacing w:after="0"/>
        <w:rPr>
          <w:rFonts w:ascii="Arial" w:hAnsi="Arial" w:cs="Arial"/>
        </w:rPr>
      </w:pPr>
    </w:p>
    <w:p w14:paraId="7E03C177" w14:textId="77777777" w:rsidR="006B5057" w:rsidRDefault="006B5057" w:rsidP="005846FB">
      <w:pPr>
        <w:pStyle w:val="fcasegauche"/>
        <w:tabs>
          <w:tab w:val="left" w:pos="851"/>
        </w:tabs>
        <w:spacing w:after="0"/>
        <w:rPr>
          <w:rFonts w:ascii="Arial" w:hAnsi="Arial" w:cs="Arial"/>
        </w:rPr>
      </w:pPr>
    </w:p>
    <w:p w14:paraId="7121FC9F" w14:textId="77777777" w:rsidR="006B5057" w:rsidRDefault="006B5057" w:rsidP="005846FB">
      <w:pPr>
        <w:pStyle w:val="fcasegauche"/>
        <w:tabs>
          <w:tab w:val="left" w:pos="851"/>
        </w:tabs>
        <w:spacing w:after="0"/>
        <w:rPr>
          <w:rFonts w:ascii="Arial" w:hAnsi="Arial" w:cs="Arial"/>
        </w:rPr>
      </w:pPr>
    </w:p>
    <w:p w14:paraId="3FE54C7C" w14:textId="77777777" w:rsidR="006B5057" w:rsidRDefault="006B5057" w:rsidP="005846FB">
      <w:pPr>
        <w:pStyle w:val="fcasegauche"/>
        <w:tabs>
          <w:tab w:val="left" w:pos="851"/>
        </w:tabs>
        <w:spacing w:after="0"/>
        <w:rPr>
          <w:rFonts w:ascii="Arial" w:hAnsi="Arial" w:cs="Arial"/>
        </w:rPr>
      </w:pPr>
    </w:p>
    <w:p w14:paraId="5AB3FA1A"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458E951B" w14:textId="77777777" w:rsidR="006B5057" w:rsidRDefault="006B5057" w:rsidP="005846FB">
      <w:pPr>
        <w:pStyle w:val="fcasegauche"/>
        <w:tabs>
          <w:tab w:val="left" w:pos="851"/>
        </w:tabs>
        <w:spacing w:after="0"/>
        <w:ind w:left="0" w:firstLine="0"/>
        <w:rPr>
          <w:rFonts w:ascii="Arial" w:hAnsi="Arial" w:cs="Arial"/>
        </w:rPr>
      </w:pPr>
    </w:p>
    <w:p w14:paraId="09FB0899" w14:textId="77777777" w:rsidR="006B5057" w:rsidRDefault="006B5057" w:rsidP="005846FB">
      <w:pPr>
        <w:pStyle w:val="fcasegauche"/>
        <w:tabs>
          <w:tab w:val="left" w:pos="851"/>
        </w:tabs>
        <w:spacing w:after="0"/>
        <w:ind w:left="0" w:firstLine="0"/>
        <w:rPr>
          <w:rFonts w:ascii="Arial" w:hAnsi="Arial" w:cs="Arial"/>
        </w:rPr>
      </w:pPr>
    </w:p>
    <w:p w14:paraId="7E859C9C"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D83231" w14:textId="77777777">
        <w:tc>
          <w:tcPr>
            <w:tcW w:w="10277" w:type="dxa"/>
            <w:shd w:val="clear" w:color="auto" w:fill="66CCFF"/>
          </w:tcPr>
          <w:p w14:paraId="66D6145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A0A45B0" w14:textId="77777777" w:rsidR="009B1CD0" w:rsidRDefault="009B1CD0" w:rsidP="006C4338">
      <w:pPr>
        <w:tabs>
          <w:tab w:val="left" w:pos="851"/>
        </w:tabs>
      </w:pPr>
    </w:p>
    <w:p w14:paraId="67203A2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A6362A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1CD5A65" w14:textId="77777777" w:rsidR="009B1CD0" w:rsidRDefault="009B1CD0" w:rsidP="005846FB">
      <w:pPr>
        <w:tabs>
          <w:tab w:val="left" w:pos="851"/>
        </w:tabs>
        <w:rPr>
          <w:rFonts w:ascii="Arial" w:hAnsi="Arial" w:cs="Arial"/>
        </w:rPr>
      </w:pPr>
    </w:p>
    <w:p w14:paraId="2E119C7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4ACA83E" w14:textId="76925CF9" w:rsidR="009B1CD0" w:rsidRPr="00CD185D" w:rsidRDefault="0090263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902638">
        <w:rPr>
          <w:lang w:val="en-US"/>
        </w:rPr>
        <w:instrText xml:space="preserve"> FORMCHECKBOX </w:instrText>
      </w:r>
      <w:r>
        <w:fldChar w:fldCharType="separate"/>
      </w:r>
      <w:r>
        <w:fldChar w:fldCharType="end"/>
      </w:r>
      <w:r w:rsidR="009B1CD0">
        <w:rPr>
          <w:rFonts w:ascii="Arial" w:hAnsi="Arial" w:cs="Arial"/>
          <w:lang w:val="en-GB"/>
        </w:rPr>
        <w:t xml:space="preserve"> CCAP n°</w:t>
      </w:r>
      <w:r>
        <w:rPr>
          <w:rFonts w:ascii="Arial" w:hAnsi="Arial" w:cs="Arial"/>
          <w:lang w:val="en-GB"/>
        </w:rPr>
        <w:t>23 FCS 2026</w:t>
      </w:r>
      <w:r w:rsidR="009B1CD0">
        <w:rPr>
          <w:rFonts w:ascii="Arial" w:hAnsi="Arial" w:cs="Arial"/>
          <w:lang w:val="en-GB"/>
        </w:rPr>
        <w:t>.</w:t>
      </w:r>
    </w:p>
    <w:p w14:paraId="1EBF4E02" w14:textId="4F150605"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w:t>
      </w:r>
      <w:proofErr w:type="gramStart"/>
      <w:r w:rsidR="009B1CD0">
        <w:rPr>
          <w:rFonts w:ascii="Arial" w:hAnsi="Arial" w:cs="Arial"/>
          <w:lang w:val="en-GB"/>
        </w:rPr>
        <w:t>CCAG :</w:t>
      </w:r>
      <w:proofErr w:type="gramEnd"/>
    </w:p>
    <w:p w14:paraId="2C206364" w14:textId="44CCDB43" w:rsidR="009B1CD0" w:rsidRPr="00902638"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902638">
        <w:instrText xml:space="preserve"> FORMCHECKBOX </w:instrText>
      </w:r>
      <w:r>
        <w:fldChar w:fldCharType="separate"/>
      </w:r>
      <w:r>
        <w:fldChar w:fldCharType="end"/>
      </w:r>
      <w:r w:rsidR="009B1CD0" w:rsidRPr="00902638">
        <w:rPr>
          <w:rFonts w:ascii="Arial" w:hAnsi="Arial" w:cs="Arial"/>
        </w:rPr>
        <w:t xml:space="preserve"> CCTP n°</w:t>
      </w:r>
      <w:r w:rsidR="00902638" w:rsidRPr="00902638">
        <w:rPr>
          <w:rFonts w:ascii="Arial" w:hAnsi="Arial" w:cs="Arial"/>
        </w:rPr>
        <w:t>23 FCS 2026</w:t>
      </w:r>
    </w:p>
    <w:p w14:paraId="7191C3CC" w14:textId="76F4F90F" w:rsidR="009B1CD0" w:rsidRDefault="00902638"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r>
        <w:rPr>
          <w:rFonts w:ascii="Arial" w:hAnsi="Arial" w:cs="Arial"/>
        </w:rPr>
        <w:t xml:space="preserve"> RC 23 FCS 2026</w:t>
      </w:r>
    </w:p>
    <w:p w14:paraId="00116C77" w14:textId="77777777" w:rsidR="009B1CD0" w:rsidRDefault="009B1CD0" w:rsidP="00710FD6">
      <w:pPr>
        <w:tabs>
          <w:tab w:val="left" w:pos="851"/>
        </w:tabs>
        <w:jc w:val="both"/>
        <w:rPr>
          <w:rFonts w:ascii="Arial" w:hAnsi="Arial" w:cs="Arial"/>
        </w:rPr>
      </w:pPr>
    </w:p>
    <w:p w14:paraId="377AAE6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8808BF7" w14:textId="77777777" w:rsidR="009B1CD0" w:rsidRDefault="009B1CD0" w:rsidP="0083205E">
      <w:pPr>
        <w:tabs>
          <w:tab w:val="left" w:pos="851"/>
        </w:tabs>
        <w:jc w:val="both"/>
        <w:rPr>
          <w:rFonts w:ascii="Arial" w:hAnsi="Arial" w:cs="Arial"/>
        </w:rPr>
      </w:pPr>
    </w:p>
    <w:p w14:paraId="76866A3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DA54740" w14:textId="77777777" w:rsidR="009B1CD0" w:rsidRDefault="009B1CD0" w:rsidP="0083205E">
      <w:pPr>
        <w:tabs>
          <w:tab w:val="left" w:pos="851"/>
        </w:tabs>
        <w:jc w:val="both"/>
        <w:rPr>
          <w:rFonts w:ascii="Arial" w:hAnsi="Arial" w:cs="Arial"/>
        </w:rPr>
      </w:pPr>
    </w:p>
    <w:p w14:paraId="68AB2D8D"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09FF691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6707725" w14:textId="77777777" w:rsidR="009B1CD0" w:rsidRDefault="009B1CD0" w:rsidP="00CD46CC">
      <w:pPr>
        <w:tabs>
          <w:tab w:val="left" w:pos="851"/>
        </w:tabs>
        <w:jc w:val="both"/>
        <w:rPr>
          <w:rFonts w:ascii="Arial" w:hAnsi="Arial" w:cs="Arial"/>
        </w:rPr>
      </w:pPr>
    </w:p>
    <w:p w14:paraId="439798B6" w14:textId="77777777" w:rsidR="009B1CD0" w:rsidRDefault="009B1CD0" w:rsidP="009B45B9">
      <w:pPr>
        <w:tabs>
          <w:tab w:val="left" w:pos="851"/>
        </w:tabs>
        <w:jc w:val="both"/>
        <w:rPr>
          <w:rFonts w:ascii="Arial" w:hAnsi="Arial" w:cs="Arial"/>
        </w:rPr>
      </w:pPr>
    </w:p>
    <w:p w14:paraId="29CA68E4" w14:textId="77777777" w:rsidR="009B1CD0" w:rsidRDefault="009B1CD0" w:rsidP="009B45B9">
      <w:pPr>
        <w:tabs>
          <w:tab w:val="left" w:pos="851"/>
        </w:tabs>
        <w:jc w:val="both"/>
        <w:rPr>
          <w:rFonts w:ascii="Arial" w:hAnsi="Arial" w:cs="Arial"/>
        </w:rPr>
      </w:pPr>
    </w:p>
    <w:p w14:paraId="5526C67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4B97F88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0262936" w14:textId="77777777" w:rsidR="009B1CD0" w:rsidRDefault="009B1CD0" w:rsidP="009B45B9">
      <w:pPr>
        <w:tabs>
          <w:tab w:val="left" w:pos="851"/>
        </w:tabs>
        <w:jc w:val="both"/>
        <w:rPr>
          <w:rFonts w:ascii="Arial" w:hAnsi="Arial" w:cs="Arial"/>
        </w:rPr>
      </w:pPr>
    </w:p>
    <w:p w14:paraId="7307D21C" w14:textId="77777777" w:rsidR="009B1CD0" w:rsidRDefault="009B1CD0" w:rsidP="009B45B9">
      <w:pPr>
        <w:tabs>
          <w:tab w:val="left" w:pos="851"/>
        </w:tabs>
        <w:jc w:val="both"/>
        <w:rPr>
          <w:rFonts w:ascii="Arial" w:hAnsi="Arial" w:cs="Arial"/>
        </w:rPr>
      </w:pPr>
    </w:p>
    <w:p w14:paraId="0E145FAE" w14:textId="77777777" w:rsidR="009B1CD0" w:rsidRDefault="009B1CD0" w:rsidP="009B45B9">
      <w:pPr>
        <w:tabs>
          <w:tab w:val="left" w:pos="851"/>
        </w:tabs>
        <w:jc w:val="both"/>
        <w:rPr>
          <w:rFonts w:ascii="Arial" w:hAnsi="Arial" w:cs="Arial"/>
        </w:rPr>
      </w:pPr>
    </w:p>
    <w:p w14:paraId="3EA75214"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3404A820"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1B2ABD1" w14:textId="77777777" w:rsidR="009B1CD0" w:rsidRDefault="009B1CD0" w:rsidP="009B45B9">
      <w:pPr>
        <w:pStyle w:val="fcase1ertab"/>
        <w:tabs>
          <w:tab w:val="left" w:pos="851"/>
        </w:tabs>
        <w:ind w:left="0" w:firstLine="0"/>
        <w:rPr>
          <w:rFonts w:ascii="Arial" w:hAnsi="Arial" w:cs="Arial"/>
        </w:rPr>
      </w:pPr>
    </w:p>
    <w:p w14:paraId="2E7642C0" w14:textId="77777777" w:rsidR="006B5057" w:rsidRDefault="006B5057" w:rsidP="009B45B9">
      <w:pPr>
        <w:pStyle w:val="fcase1ertab"/>
        <w:tabs>
          <w:tab w:val="left" w:pos="851"/>
        </w:tabs>
        <w:ind w:left="0" w:firstLine="0"/>
        <w:rPr>
          <w:rFonts w:ascii="Arial" w:hAnsi="Arial" w:cs="Arial"/>
        </w:rPr>
      </w:pPr>
    </w:p>
    <w:p w14:paraId="09EB80B7" w14:textId="77777777" w:rsidR="00A34331" w:rsidRDefault="00A34331" w:rsidP="009B45B9">
      <w:pPr>
        <w:pStyle w:val="fcase1ertab"/>
        <w:tabs>
          <w:tab w:val="left" w:pos="851"/>
        </w:tabs>
        <w:ind w:left="0" w:firstLine="0"/>
        <w:rPr>
          <w:rFonts w:ascii="Arial" w:hAnsi="Arial" w:cs="Arial"/>
        </w:rPr>
      </w:pPr>
    </w:p>
    <w:p w14:paraId="2AB5B277" w14:textId="77777777" w:rsidR="006B5057" w:rsidRDefault="006B5057" w:rsidP="009B45B9">
      <w:pPr>
        <w:pStyle w:val="fcase1ertab"/>
        <w:tabs>
          <w:tab w:val="left" w:pos="851"/>
        </w:tabs>
        <w:ind w:left="0" w:firstLine="0"/>
        <w:rPr>
          <w:rFonts w:ascii="Arial" w:hAnsi="Arial" w:cs="Arial"/>
        </w:rPr>
      </w:pPr>
    </w:p>
    <w:p w14:paraId="178C4BBC"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7C42303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1241257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684744E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112C6496"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F1B8736"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0E1F0FB7"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8AAA4F0"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lastRenderedPageBreak/>
        <w:t>Montant TTC arrêté en chiffres à : ………………………………………………………….......................................</w:t>
      </w:r>
    </w:p>
    <w:p w14:paraId="258673A4"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20F15FF" w14:textId="77777777" w:rsidR="009B1CD0" w:rsidRDefault="009B1CD0" w:rsidP="004C5755">
      <w:pPr>
        <w:pStyle w:val="fcase1ertab"/>
        <w:spacing w:before="120"/>
        <w:ind w:left="567" w:firstLine="0"/>
      </w:pPr>
      <w:r>
        <w:rPr>
          <w:rFonts w:ascii="Arial" w:hAnsi="Arial" w:cs="Arial"/>
          <w:u w:val="single"/>
        </w:rPr>
        <w:t>OU</w:t>
      </w:r>
    </w:p>
    <w:p w14:paraId="07CBB30E"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2CA0C447"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2E96A75E"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49F973D" w14:textId="77777777" w:rsidR="00036500" w:rsidRDefault="00036500" w:rsidP="009B45B9">
      <w:pPr>
        <w:tabs>
          <w:tab w:val="left" w:pos="851"/>
          <w:tab w:val="left" w:pos="6237"/>
        </w:tabs>
        <w:rPr>
          <w:rFonts w:ascii="Arial" w:hAnsi="Arial" w:cs="Arial"/>
          <w:i/>
          <w:iCs/>
          <w:sz w:val="18"/>
          <w:szCs w:val="18"/>
        </w:rPr>
      </w:pPr>
    </w:p>
    <w:p w14:paraId="5979F40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69457F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400406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8B391CC"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56521C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BED2BF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4BD131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4929AE6"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74D23D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F79AC2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3CEE43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3158F3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23C8C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0DB7DE5"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874460C" w14:textId="77777777">
        <w:trPr>
          <w:trHeight w:val="1021"/>
        </w:trPr>
        <w:tc>
          <w:tcPr>
            <w:tcW w:w="4503" w:type="dxa"/>
            <w:tcBorders>
              <w:top w:val="single" w:sz="4" w:space="0" w:color="000000"/>
              <w:left w:val="single" w:sz="4" w:space="0" w:color="000000"/>
            </w:tcBorders>
            <w:shd w:val="clear" w:color="auto" w:fill="CCFFFF"/>
          </w:tcPr>
          <w:p w14:paraId="59CE5EE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D1CDFF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7C8410C" w14:textId="77777777" w:rsidR="009B1CD0" w:rsidRDefault="009B1CD0" w:rsidP="006F3DF9">
            <w:pPr>
              <w:tabs>
                <w:tab w:val="left" w:pos="851"/>
              </w:tabs>
              <w:snapToGrid w:val="0"/>
              <w:jc w:val="both"/>
              <w:rPr>
                <w:rFonts w:ascii="Arial" w:hAnsi="Arial" w:cs="Arial"/>
              </w:rPr>
            </w:pPr>
          </w:p>
        </w:tc>
      </w:tr>
      <w:tr w:rsidR="009B1CD0" w14:paraId="2208A85C" w14:textId="77777777">
        <w:trPr>
          <w:trHeight w:val="1021"/>
        </w:trPr>
        <w:tc>
          <w:tcPr>
            <w:tcW w:w="4503" w:type="dxa"/>
            <w:tcBorders>
              <w:left w:val="single" w:sz="4" w:space="0" w:color="000000"/>
            </w:tcBorders>
          </w:tcPr>
          <w:p w14:paraId="3FB0084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F3AAEC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694F4B4D" w14:textId="77777777" w:rsidR="009B1CD0" w:rsidRDefault="009B1CD0" w:rsidP="006F3DF9">
            <w:pPr>
              <w:tabs>
                <w:tab w:val="left" w:pos="851"/>
              </w:tabs>
              <w:snapToGrid w:val="0"/>
              <w:jc w:val="both"/>
              <w:rPr>
                <w:rFonts w:ascii="Arial" w:hAnsi="Arial" w:cs="Arial"/>
              </w:rPr>
            </w:pPr>
          </w:p>
        </w:tc>
      </w:tr>
      <w:tr w:rsidR="009B1CD0" w14:paraId="0F612BD2" w14:textId="77777777">
        <w:trPr>
          <w:trHeight w:val="1021"/>
        </w:trPr>
        <w:tc>
          <w:tcPr>
            <w:tcW w:w="4503" w:type="dxa"/>
            <w:tcBorders>
              <w:left w:val="single" w:sz="4" w:space="0" w:color="000000"/>
              <w:bottom w:val="single" w:sz="4" w:space="0" w:color="000000"/>
            </w:tcBorders>
            <w:shd w:val="clear" w:color="auto" w:fill="CCFFFF"/>
          </w:tcPr>
          <w:p w14:paraId="412F8DA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85A8E1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50A18AB" w14:textId="77777777" w:rsidR="009B1CD0" w:rsidRDefault="009B1CD0" w:rsidP="006F3DF9">
            <w:pPr>
              <w:tabs>
                <w:tab w:val="left" w:pos="851"/>
              </w:tabs>
              <w:snapToGrid w:val="0"/>
              <w:jc w:val="both"/>
              <w:rPr>
                <w:rFonts w:ascii="Arial" w:hAnsi="Arial" w:cs="Arial"/>
              </w:rPr>
            </w:pPr>
          </w:p>
        </w:tc>
      </w:tr>
    </w:tbl>
    <w:p w14:paraId="1DDAC6A5" w14:textId="77777777" w:rsidR="009B1CD0" w:rsidRDefault="009B1CD0" w:rsidP="006C4338">
      <w:pPr>
        <w:tabs>
          <w:tab w:val="left" w:pos="851"/>
          <w:tab w:val="left" w:pos="6237"/>
        </w:tabs>
      </w:pPr>
    </w:p>
    <w:p w14:paraId="6D0379FC" w14:textId="77777777" w:rsidR="009B1CD0" w:rsidRDefault="009B1CD0" w:rsidP="006C4338">
      <w:pPr>
        <w:pStyle w:val="fcasegauche"/>
        <w:tabs>
          <w:tab w:val="left" w:pos="851"/>
        </w:tabs>
        <w:spacing w:after="0"/>
        <w:ind w:left="0" w:firstLine="0"/>
        <w:rPr>
          <w:rFonts w:ascii="Arial" w:hAnsi="Arial" w:cs="Arial"/>
          <w:bCs/>
          <w:iCs/>
        </w:rPr>
      </w:pPr>
    </w:p>
    <w:p w14:paraId="396BB4C7"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403166C"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5802F2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19E108A"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7ED2D09"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0E5A73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54D711A"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6F8D726"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362AB70"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B57D15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306AE9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64318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8CD69C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B60C22D" w14:textId="77777777" w:rsidR="009B1CD0" w:rsidRDefault="009B1CD0" w:rsidP="00934503">
      <w:pPr>
        <w:tabs>
          <w:tab w:val="left" w:pos="426"/>
          <w:tab w:val="left" w:pos="851"/>
        </w:tabs>
        <w:rPr>
          <w:rFonts w:ascii="Arial" w:hAnsi="Arial" w:cs="Arial"/>
          <w:b/>
        </w:rPr>
      </w:pPr>
    </w:p>
    <w:p w14:paraId="7A0616FB" w14:textId="3120F0E6"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9F0C17">
        <w:fldChar w:fldCharType="begin">
          <w:ffData>
            <w:name w:val=""/>
            <w:enabled/>
            <w:calcOnExit w:val="0"/>
            <w:checkBox>
              <w:size w:val="20"/>
              <w:default w:val="1"/>
            </w:checkBox>
          </w:ffData>
        </w:fldChar>
      </w:r>
      <w:r w:rsidR="009F0C17">
        <w:instrText xml:space="preserve"> FORMCHECKBOX </w:instrText>
      </w:r>
      <w:r w:rsidR="009F0C17">
        <w:fldChar w:fldCharType="separate"/>
      </w:r>
      <w:r w:rsidR="009F0C17">
        <w:fldChar w:fldCharType="end"/>
      </w:r>
      <w:r>
        <w:tab/>
      </w:r>
      <w:r w:rsidR="009D661E">
        <w:t>Oui</w:t>
      </w:r>
    </w:p>
    <w:p w14:paraId="56AC84E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3739D83" w14:textId="77777777" w:rsidR="009B1CD0" w:rsidRDefault="009B1CD0" w:rsidP="009B45B9">
      <w:pPr>
        <w:tabs>
          <w:tab w:val="left" w:pos="426"/>
          <w:tab w:val="left" w:pos="851"/>
        </w:tabs>
        <w:jc w:val="both"/>
        <w:rPr>
          <w:rFonts w:ascii="Arial" w:hAnsi="Arial" w:cs="Arial"/>
          <w:b/>
        </w:rPr>
      </w:pPr>
    </w:p>
    <w:p w14:paraId="756E6D46" w14:textId="77777777" w:rsidR="009B1CD0" w:rsidRDefault="009B1CD0" w:rsidP="009B45B9">
      <w:pPr>
        <w:tabs>
          <w:tab w:val="left" w:pos="426"/>
          <w:tab w:val="left" w:pos="851"/>
        </w:tabs>
        <w:jc w:val="both"/>
        <w:rPr>
          <w:rFonts w:ascii="Arial" w:hAnsi="Arial" w:cs="Arial"/>
          <w:b/>
        </w:rPr>
      </w:pPr>
    </w:p>
    <w:p w14:paraId="28630999" w14:textId="77777777" w:rsidR="009B1CD0" w:rsidRDefault="004A3602" w:rsidP="009B45B9">
      <w:pPr>
        <w:pStyle w:val="Titre4"/>
        <w:tabs>
          <w:tab w:val="clear" w:pos="4111"/>
          <w:tab w:val="left" w:pos="426"/>
          <w:tab w:val="left" w:pos="851"/>
        </w:tabs>
      </w:pPr>
      <w:r>
        <w:rPr>
          <w:sz w:val="22"/>
          <w:szCs w:val="22"/>
        </w:rPr>
        <w:br w:type="page"/>
      </w:r>
      <w:r w:rsidR="009B1CD0">
        <w:rPr>
          <w:sz w:val="22"/>
          <w:szCs w:val="22"/>
        </w:rPr>
        <w:lastRenderedPageBreak/>
        <w:t>B5 -</w:t>
      </w:r>
      <w:r w:rsidR="009B1CD0">
        <w:rPr>
          <w:b w:val="0"/>
          <w:sz w:val="22"/>
          <w:szCs w:val="22"/>
        </w:rPr>
        <w:t xml:space="preserve"> </w:t>
      </w:r>
      <w:r w:rsidR="009B1CD0">
        <w:rPr>
          <w:sz w:val="22"/>
          <w:szCs w:val="22"/>
        </w:rPr>
        <w:t xml:space="preserve">Durée d’exécution du marché </w:t>
      </w:r>
      <w:r w:rsidR="00FE48C9">
        <w:rPr>
          <w:sz w:val="22"/>
          <w:szCs w:val="22"/>
        </w:rPr>
        <w:t>public</w:t>
      </w:r>
    </w:p>
    <w:p w14:paraId="7A73ED19" w14:textId="77777777" w:rsidR="009B1CD0" w:rsidRDefault="009B1CD0" w:rsidP="009B45B9">
      <w:pPr>
        <w:tabs>
          <w:tab w:val="left" w:pos="576"/>
          <w:tab w:val="left" w:pos="851"/>
        </w:tabs>
        <w:jc w:val="both"/>
        <w:rPr>
          <w:rFonts w:ascii="Arial" w:hAnsi="Arial" w:cs="Arial"/>
        </w:rPr>
      </w:pPr>
    </w:p>
    <w:p w14:paraId="4C5BD2F7" w14:textId="0C113774"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902638">
        <w:rPr>
          <w:rFonts w:ascii="Arial" w:hAnsi="Arial" w:cs="Arial"/>
        </w:rPr>
        <w:t>4 mois</w:t>
      </w:r>
      <w:r>
        <w:rPr>
          <w:rFonts w:ascii="Arial" w:hAnsi="Arial" w:cs="Arial"/>
        </w:rPr>
        <w:t xml:space="preserve"> à compter de :</w:t>
      </w:r>
    </w:p>
    <w:p w14:paraId="79B9235F" w14:textId="77777777" w:rsidR="009B1CD0" w:rsidRDefault="009B1CD0" w:rsidP="009B45B9">
      <w:pPr>
        <w:tabs>
          <w:tab w:val="left" w:pos="851"/>
        </w:tabs>
      </w:pPr>
      <w:r>
        <w:rPr>
          <w:rFonts w:ascii="Arial" w:hAnsi="Arial" w:cs="Arial"/>
          <w:i/>
          <w:sz w:val="18"/>
          <w:szCs w:val="18"/>
        </w:rPr>
        <w:t>(Cocher la case correspondante.)</w:t>
      </w:r>
    </w:p>
    <w:p w14:paraId="4E8EE4F4" w14:textId="5A622A9C" w:rsidR="009B1CD0" w:rsidRDefault="00844DAA" w:rsidP="009B45B9">
      <w:pPr>
        <w:tabs>
          <w:tab w:val="left" w:pos="851"/>
        </w:tabs>
        <w:spacing w:before="120"/>
        <w:ind w:left="567"/>
        <w:jc w:val="both"/>
      </w:pPr>
      <w:r>
        <w:tab/>
      </w:r>
      <w:r w:rsidR="00902638">
        <w:fldChar w:fldCharType="begin">
          <w:ffData>
            <w:name w:val=""/>
            <w:enabled/>
            <w:calcOnExit w:val="0"/>
            <w:checkBox>
              <w:size w:val="20"/>
              <w:default w:val="1"/>
            </w:checkBox>
          </w:ffData>
        </w:fldChar>
      </w:r>
      <w:r w:rsidR="00902638">
        <w:instrText xml:space="preserve"> FORMCHECKBOX </w:instrText>
      </w:r>
      <w:r w:rsidR="00902638">
        <w:fldChar w:fldCharType="separate"/>
      </w:r>
      <w:r w:rsidR="00902638">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5AF23EC7"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1A5F45D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54071203" w14:textId="77777777" w:rsidR="009B1CD0" w:rsidRDefault="009B1CD0" w:rsidP="009B45B9">
      <w:pPr>
        <w:tabs>
          <w:tab w:val="left" w:pos="426"/>
          <w:tab w:val="left" w:pos="851"/>
        </w:tabs>
        <w:jc w:val="both"/>
        <w:rPr>
          <w:rFonts w:ascii="Arial" w:hAnsi="Arial" w:cs="Arial"/>
          <w:b/>
        </w:rPr>
      </w:pPr>
    </w:p>
    <w:p w14:paraId="2E4ACCD1" w14:textId="6073C6CA"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02638">
        <w:fldChar w:fldCharType="begin">
          <w:ffData>
            <w:name w:val=""/>
            <w:enabled/>
            <w:calcOnExit w:val="0"/>
            <w:checkBox>
              <w:size w:val="20"/>
              <w:default w:val="1"/>
            </w:checkBox>
          </w:ffData>
        </w:fldChar>
      </w:r>
      <w:r w:rsidR="00902638">
        <w:instrText xml:space="preserve"> FORMCHECKBOX </w:instrText>
      </w:r>
      <w:r w:rsidR="00902638">
        <w:fldChar w:fldCharType="separate"/>
      </w:r>
      <w:r w:rsidR="00902638">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06A02B9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49B52C80" w14:textId="77777777" w:rsidR="009B1CD0" w:rsidRDefault="009B1CD0" w:rsidP="009B45B9">
      <w:pPr>
        <w:tabs>
          <w:tab w:val="left" w:pos="426"/>
          <w:tab w:val="left" w:pos="851"/>
        </w:tabs>
        <w:jc w:val="both"/>
        <w:rPr>
          <w:rFonts w:ascii="Arial" w:hAnsi="Arial" w:cs="Arial"/>
        </w:rPr>
      </w:pPr>
    </w:p>
    <w:p w14:paraId="467912E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DD5F631"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04526EFA"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231050" w14:textId="77777777">
        <w:tc>
          <w:tcPr>
            <w:tcW w:w="10419" w:type="dxa"/>
            <w:shd w:val="clear" w:color="auto" w:fill="66CCFF"/>
          </w:tcPr>
          <w:p w14:paraId="697810A2"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2359165" w14:textId="77777777" w:rsidR="009B1CD0" w:rsidRDefault="009B1CD0" w:rsidP="006C4338">
      <w:pPr>
        <w:tabs>
          <w:tab w:val="left" w:pos="851"/>
        </w:tabs>
        <w:jc w:val="both"/>
      </w:pPr>
    </w:p>
    <w:p w14:paraId="3C17C2B5"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6956C9F" w14:textId="77777777" w:rsidR="005824AE" w:rsidRDefault="005824AE" w:rsidP="006C4338">
      <w:pPr>
        <w:tabs>
          <w:tab w:val="left" w:pos="851"/>
        </w:tabs>
        <w:jc w:val="both"/>
      </w:pPr>
    </w:p>
    <w:p w14:paraId="5D750BE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E570F75"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A9301EE" w14:textId="77777777" w:rsidTr="009B45B9">
        <w:tc>
          <w:tcPr>
            <w:tcW w:w="4644" w:type="dxa"/>
            <w:tcBorders>
              <w:top w:val="single" w:sz="4" w:space="0" w:color="000000"/>
              <w:left w:val="single" w:sz="4" w:space="0" w:color="000000"/>
              <w:bottom w:val="single" w:sz="4" w:space="0" w:color="000000"/>
            </w:tcBorders>
            <w:vAlign w:val="center"/>
          </w:tcPr>
          <w:p w14:paraId="1CF8FA9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6B2025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6119AA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C65DB1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A7D524A" w14:textId="77777777" w:rsidTr="009B45B9">
        <w:trPr>
          <w:trHeight w:val="1021"/>
        </w:trPr>
        <w:tc>
          <w:tcPr>
            <w:tcW w:w="4644" w:type="dxa"/>
            <w:tcBorders>
              <w:top w:val="single" w:sz="4" w:space="0" w:color="000000"/>
              <w:left w:val="single" w:sz="4" w:space="0" w:color="000000"/>
              <w:bottom w:val="single" w:sz="4" w:space="0" w:color="auto"/>
            </w:tcBorders>
          </w:tcPr>
          <w:p w14:paraId="54BDFBF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7786A9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19E8C69" w14:textId="77777777" w:rsidR="00332B12" w:rsidRDefault="00332B12" w:rsidP="00B054DA">
            <w:pPr>
              <w:tabs>
                <w:tab w:val="left" w:pos="851"/>
              </w:tabs>
              <w:snapToGrid w:val="0"/>
              <w:jc w:val="both"/>
              <w:rPr>
                <w:rFonts w:ascii="Arial" w:hAnsi="Arial" w:cs="Arial"/>
                <w:b/>
                <w:bCs/>
              </w:rPr>
            </w:pPr>
          </w:p>
        </w:tc>
      </w:tr>
    </w:tbl>
    <w:p w14:paraId="74CAB8EC"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0252B73"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D009C0A" w14:textId="77777777" w:rsidR="00332B12" w:rsidRDefault="00332B12" w:rsidP="006C4338">
      <w:pPr>
        <w:tabs>
          <w:tab w:val="left" w:pos="851"/>
        </w:tabs>
        <w:jc w:val="both"/>
      </w:pPr>
    </w:p>
    <w:p w14:paraId="2B6F0D7E"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E6556C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0BF702D" w14:textId="77777777" w:rsidR="009B1CD0" w:rsidRDefault="009B1CD0" w:rsidP="005846FB">
      <w:pPr>
        <w:tabs>
          <w:tab w:val="left" w:pos="851"/>
        </w:tabs>
        <w:rPr>
          <w:rFonts w:ascii="Arial" w:hAnsi="Arial" w:cs="Arial"/>
        </w:rPr>
      </w:pPr>
    </w:p>
    <w:p w14:paraId="7B3F64A8" w14:textId="77777777" w:rsidR="00036500" w:rsidRDefault="00036500" w:rsidP="005846FB">
      <w:pPr>
        <w:tabs>
          <w:tab w:val="left" w:pos="851"/>
        </w:tabs>
        <w:rPr>
          <w:rFonts w:ascii="Arial" w:hAnsi="Arial" w:cs="Arial"/>
        </w:rPr>
      </w:pPr>
    </w:p>
    <w:p w14:paraId="4A057A0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F27B8F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1EF7B5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B5BF833" w14:textId="77777777" w:rsidR="009B1CD0" w:rsidRDefault="009B1CD0" w:rsidP="0083205E">
      <w:pPr>
        <w:tabs>
          <w:tab w:val="left" w:pos="851"/>
        </w:tabs>
        <w:rPr>
          <w:rFonts w:ascii="Arial" w:hAnsi="Arial" w:cs="Arial"/>
        </w:rPr>
      </w:pPr>
    </w:p>
    <w:p w14:paraId="324D8176" w14:textId="77777777" w:rsidR="001C733C" w:rsidRDefault="001C733C" w:rsidP="00CD46CC">
      <w:pPr>
        <w:tabs>
          <w:tab w:val="left" w:pos="851"/>
        </w:tabs>
        <w:rPr>
          <w:rFonts w:ascii="Arial" w:hAnsi="Arial" w:cs="Arial"/>
        </w:rPr>
      </w:pPr>
    </w:p>
    <w:p w14:paraId="626C69E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4279B2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E7932D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AA12B9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4112701"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1121638" w14:textId="77777777" w:rsidR="002904AF" w:rsidRDefault="002904AF" w:rsidP="001C733C">
      <w:pPr>
        <w:tabs>
          <w:tab w:val="left" w:pos="851"/>
        </w:tabs>
        <w:rPr>
          <w:rFonts w:ascii="Arial" w:hAnsi="Arial" w:cs="Arial"/>
        </w:rPr>
      </w:pPr>
    </w:p>
    <w:p w14:paraId="5DEB5FC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9C60B78"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DB2BA95" w14:textId="77777777" w:rsidR="002904AF" w:rsidRDefault="002904AF" w:rsidP="002904AF">
      <w:pPr>
        <w:tabs>
          <w:tab w:val="left" w:pos="851"/>
        </w:tabs>
        <w:rPr>
          <w:rFonts w:ascii="Arial" w:hAnsi="Arial" w:cs="Arial"/>
          <w:iCs/>
        </w:rPr>
      </w:pPr>
    </w:p>
    <w:p w14:paraId="3CACC49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AFF96B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A4703D0" w14:textId="77777777" w:rsidR="002904AF" w:rsidRDefault="002904AF" w:rsidP="002904AF">
      <w:pPr>
        <w:tabs>
          <w:tab w:val="left" w:pos="851"/>
        </w:tabs>
        <w:ind w:left="1134" w:hanging="850"/>
        <w:rPr>
          <w:rFonts w:ascii="Arial" w:hAnsi="Arial" w:cs="Arial"/>
          <w:i/>
          <w:sz w:val="18"/>
          <w:szCs w:val="18"/>
        </w:rPr>
      </w:pPr>
    </w:p>
    <w:p w14:paraId="216A2805" w14:textId="77777777" w:rsidR="001C733C" w:rsidRDefault="001C733C" w:rsidP="001C733C">
      <w:pPr>
        <w:tabs>
          <w:tab w:val="left" w:pos="851"/>
        </w:tabs>
        <w:rPr>
          <w:rFonts w:ascii="Arial" w:hAnsi="Arial" w:cs="Arial"/>
          <w:i/>
          <w:sz w:val="18"/>
          <w:szCs w:val="18"/>
        </w:rPr>
      </w:pPr>
    </w:p>
    <w:p w14:paraId="008DF90C" w14:textId="77777777" w:rsidR="00036500" w:rsidRDefault="004A3602" w:rsidP="006C4338">
      <w:pPr>
        <w:tabs>
          <w:tab w:val="left" w:pos="851"/>
        </w:tabs>
        <w:rPr>
          <w:rFonts w:ascii="Arial" w:hAnsi="Arial" w:cs="Arial"/>
          <w:i/>
          <w:sz w:val="18"/>
          <w:szCs w:val="18"/>
        </w:rPr>
      </w:pPr>
      <w:r>
        <w:br w:type="page"/>
      </w:r>
      <w:r w:rsidR="0021527A">
        <w:lastRenderedPageBreak/>
        <w:fldChar w:fldCharType="begin">
          <w:ffData>
            <w:name w:val=""/>
            <w:enabled/>
            <w:calcOnExit w:val="0"/>
            <w:checkBox>
              <w:size w:val="20"/>
              <w:default w:val="0"/>
            </w:checkBox>
          </w:ffData>
        </w:fldChar>
      </w:r>
      <w:r w:rsidR="0021527A">
        <w:instrText xml:space="preserve"> FORMCHECKBOX </w:instrText>
      </w:r>
      <w:r w:rsidR="0021527A">
        <w:fldChar w:fldCharType="separate"/>
      </w:r>
      <w:r w:rsidR="0021527A">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19801C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89D10B" w14:textId="77777777" w:rsidR="00036500" w:rsidRDefault="00036500" w:rsidP="005846FB">
      <w:pPr>
        <w:tabs>
          <w:tab w:val="left" w:pos="851"/>
        </w:tabs>
        <w:rPr>
          <w:rFonts w:ascii="Arial" w:hAnsi="Arial" w:cs="Arial"/>
        </w:rPr>
      </w:pPr>
    </w:p>
    <w:p w14:paraId="05256173"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6183313" w14:textId="77777777" w:rsidR="00AE7831" w:rsidRDefault="00AE7831" w:rsidP="009B45B9">
      <w:pPr>
        <w:tabs>
          <w:tab w:val="left" w:pos="851"/>
        </w:tabs>
        <w:ind w:left="1701" w:hanging="850"/>
        <w:jc w:val="both"/>
      </w:pPr>
    </w:p>
    <w:p w14:paraId="696C1F84"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401ECF5" w14:textId="77777777" w:rsidR="00036500" w:rsidRDefault="00036500" w:rsidP="006C4338">
      <w:pPr>
        <w:tabs>
          <w:tab w:val="left" w:pos="851"/>
        </w:tabs>
        <w:rPr>
          <w:rFonts w:ascii="Arial" w:hAnsi="Arial" w:cs="Arial"/>
          <w:iCs/>
        </w:rPr>
      </w:pPr>
    </w:p>
    <w:p w14:paraId="08EC635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FAB256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3C7518A"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3BE36F4" w14:textId="77777777" w:rsidTr="00B054DA">
        <w:tc>
          <w:tcPr>
            <w:tcW w:w="4644" w:type="dxa"/>
            <w:tcBorders>
              <w:top w:val="single" w:sz="4" w:space="0" w:color="000000"/>
              <w:left w:val="single" w:sz="4" w:space="0" w:color="000000"/>
              <w:bottom w:val="single" w:sz="4" w:space="0" w:color="000000"/>
            </w:tcBorders>
            <w:vAlign w:val="center"/>
          </w:tcPr>
          <w:p w14:paraId="608FE2B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AF865B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661CC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0DE1AF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84BE65A" w14:textId="77777777" w:rsidTr="00B054DA">
        <w:trPr>
          <w:trHeight w:val="1021"/>
        </w:trPr>
        <w:tc>
          <w:tcPr>
            <w:tcW w:w="4644" w:type="dxa"/>
            <w:tcBorders>
              <w:top w:val="single" w:sz="4" w:space="0" w:color="000000"/>
              <w:left w:val="single" w:sz="4" w:space="0" w:color="000000"/>
            </w:tcBorders>
            <w:shd w:val="clear" w:color="auto" w:fill="CCFFFF"/>
          </w:tcPr>
          <w:p w14:paraId="334ED65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2821ED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4E74B99" w14:textId="77777777" w:rsidR="00332B12" w:rsidRDefault="00332B12" w:rsidP="00B054DA">
            <w:pPr>
              <w:tabs>
                <w:tab w:val="left" w:pos="851"/>
              </w:tabs>
              <w:snapToGrid w:val="0"/>
              <w:jc w:val="both"/>
              <w:rPr>
                <w:rFonts w:ascii="Arial" w:hAnsi="Arial" w:cs="Arial"/>
                <w:b/>
                <w:bCs/>
              </w:rPr>
            </w:pPr>
          </w:p>
        </w:tc>
      </w:tr>
      <w:tr w:rsidR="00332B12" w14:paraId="3B92EEF1" w14:textId="77777777" w:rsidTr="00B054DA">
        <w:trPr>
          <w:trHeight w:val="1021"/>
        </w:trPr>
        <w:tc>
          <w:tcPr>
            <w:tcW w:w="4644" w:type="dxa"/>
            <w:tcBorders>
              <w:left w:val="single" w:sz="4" w:space="0" w:color="000000"/>
            </w:tcBorders>
          </w:tcPr>
          <w:p w14:paraId="52D0E64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331E4A7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C1BA4ED" w14:textId="77777777" w:rsidR="00332B12" w:rsidRDefault="00332B12" w:rsidP="00B054DA">
            <w:pPr>
              <w:tabs>
                <w:tab w:val="left" w:pos="851"/>
              </w:tabs>
              <w:snapToGrid w:val="0"/>
              <w:jc w:val="both"/>
              <w:rPr>
                <w:rFonts w:ascii="Arial" w:hAnsi="Arial" w:cs="Arial"/>
                <w:b/>
                <w:bCs/>
              </w:rPr>
            </w:pPr>
          </w:p>
        </w:tc>
      </w:tr>
      <w:tr w:rsidR="00332B12" w14:paraId="0F81BCE1" w14:textId="77777777" w:rsidTr="00B054DA">
        <w:trPr>
          <w:trHeight w:val="1021"/>
        </w:trPr>
        <w:tc>
          <w:tcPr>
            <w:tcW w:w="4644" w:type="dxa"/>
            <w:tcBorders>
              <w:left w:val="single" w:sz="4" w:space="0" w:color="000000"/>
            </w:tcBorders>
            <w:shd w:val="clear" w:color="auto" w:fill="CCFFFF"/>
          </w:tcPr>
          <w:p w14:paraId="0EE55B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FE226B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F2ED2D" w14:textId="77777777" w:rsidR="00332B12" w:rsidRDefault="00332B12" w:rsidP="00B054DA">
            <w:pPr>
              <w:tabs>
                <w:tab w:val="left" w:pos="851"/>
              </w:tabs>
              <w:snapToGrid w:val="0"/>
              <w:jc w:val="both"/>
              <w:rPr>
                <w:rFonts w:ascii="Arial" w:hAnsi="Arial" w:cs="Arial"/>
                <w:b/>
                <w:bCs/>
              </w:rPr>
            </w:pPr>
          </w:p>
        </w:tc>
      </w:tr>
      <w:tr w:rsidR="00332B12" w14:paraId="42D59465" w14:textId="77777777" w:rsidTr="00B054DA">
        <w:trPr>
          <w:trHeight w:val="1021"/>
        </w:trPr>
        <w:tc>
          <w:tcPr>
            <w:tcW w:w="4644" w:type="dxa"/>
            <w:tcBorders>
              <w:left w:val="single" w:sz="4" w:space="0" w:color="000000"/>
            </w:tcBorders>
          </w:tcPr>
          <w:p w14:paraId="7F37BC0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183482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17A7B36" w14:textId="77777777" w:rsidR="00332B12" w:rsidRDefault="00332B12" w:rsidP="00B054DA">
            <w:pPr>
              <w:tabs>
                <w:tab w:val="left" w:pos="851"/>
              </w:tabs>
              <w:snapToGrid w:val="0"/>
              <w:jc w:val="both"/>
              <w:rPr>
                <w:rFonts w:ascii="Arial" w:hAnsi="Arial" w:cs="Arial"/>
                <w:b/>
                <w:bCs/>
              </w:rPr>
            </w:pPr>
          </w:p>
        </w:tc>
      </w:tr>
      <w:tr w:rsidR="00332B12" w14:paraId="3A43EECF" w14:textId="77777777" w:rsidTr="00B054DA">
        <w:trPr>
          <w:trHeight w:val="1021"/>
        </w:trPr>
        <w:tc>
          <w:tcPr>
            <w:tcW w:w="4644" w:type="dxa"/>
            <w:tcBorders>
              <w:left w:val="single" w:sz="4" w:space="0" w:color="000000"/>
              <w:bottom w:val="single" w:sz="4" w:space="0" w:color="000000"/>
            </w:tcBorders>
            <w:shd w:val="clear" w:color="auto" w:fill="CCFFFF"/>
          </w:tcPr>
          <w:p w14:paraId="16AAAF0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D08515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325553E" w14:textId="77777777" w:rsidR="00332B12" w:rsidRDefault="00332B12" w:rsidP="00B054DA">
            <w:pPr>
              <w:tabs>
                <w:tab w:val="left" w:pos="851"/>
              </w:tabs>
              <w:snapToGrid w:val="0"/>
              <w:jc w:val="both"/>
              <w:rPr>
                <w:rFonts w:ascii="Arial" w:hAnsi="Arial" w:cs="Arial"/>
                <w:b/>
                <w:bCs/>
              </w:rPr>
            </w:pPr>
          </w:p>
        </w:tc>
      </w:tr>
    </w:tbl>
    <w:p w14:paraId="5B2D596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5CAEACD"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707E0A1" w14:textId="77777777">
        <w:tc>
          <w:tcPr>
            <w:tcW w:w="10277" w:type="dxa"/>
            <w:shd w:val="clear" w:color="auto" w:fill="66CCFF"/>
          </w:tcPr>
          <w:p w14:paraId="049EB163"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64416D22" w14:textId="77777777" w:rsidR="009B1CD0" w:rsidRDefault="009B1CD0" w:rsidP="006C4338">
      <w:pPr>
        <w:tabs>
          <w:tab w:val="left" w:pos="851"/>
        </w:tabs>
      </w:pPr>
    </w:p>
    <w:p w14:paraId="3D0499BA" w14:textId="77777777" w:rsidR="009B1CD0" w:rsidRDefault="009B1CD0" w:rsidP="006C4338">
      <w:pPr>
        <w:tabs>
          <w:tab w:val="left" w:pos="851"/>
        </w:tabs>
      </w:pPr>
    </w:p>
    <w:p w14:paraId="748A4F6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7914422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193A02F9" w14:textId="77777777" w:rsidR="009B1CD0" w:rsidRDefault="009B1CD0" w:rsidP="009B45B9">
      <w:pPr>
        <w:pStyle w:val="Titre1"/>
        <w:tabs>
          <w:tab w:val="left" w:pos="851"/>
        </w:tabs>
        <w:ind w:left="0"/>
        <w:jc w:val="both"/>
        <w:rPr>
          <w:rFonts w:ascii="Arial" w:hAnsi="Arial" w:cs="Arial"/>
        </w:rPr>
      </w:pPr>
    </w:p>
    <w:p w14:paraId="6190BE3B"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8DECAF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661DC81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1F91EA15"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3BCDE54C"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64E25AE4" w14:textId="77777777" w:rsidR="009B1CD0" w:rsidRDefault="009B1CD0" w:rsidP="005846FB">
      <w:pPr>
        <w:pStyle w:val="En-tte"/>
        <w:tabs>
          <w:tab w:val="clear" w:pos="4536"/>
          <w:tab w:val="clear" w:pos="9072"/>
          <w:tab w:val="left" w:pos="851"/>
        </w:tabs>
        <w:jc w:val="both"/>
        <w:rPr>
          <w:rFonts w:ascii="Arial" w:hAnsi="Arial" w:cs="Arial"/>
        </w:rPr>
      </w:pPr>
    </w:p>
    <w:p w14:paraId="5AC5C53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702B36B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4DE76ED" w14:textId="77777777" w:rsidR="009B1CD0" w:rsidRDefault="009B1CD0" w:rsidP="0083205E">
      <w:pPr>
        <w:tabs>
          <w:tab w:val="left" w:pos="851"/>
        </w:tabs>
        <w:jc w:val="both"/>
        <w:rPr>
          <w:rFonts w:ascii="Arial" w:hAnsi="Arial" w:cs="Arial"/>
        </w:rPr>
      </w:pPr>
    </w:p>
    <w:p w14:paraId="25852C5B"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010352C3" w14:textId="77777777" w:rsidR="009B1CD0" w:rsidRDefault="009B1CD0" w:rsidP="009B45B9">
      <w:pPr>
        <w:tabs>
          <w:tab w:val="left" w:pos="851"/>
        </w:tabs>
        <w:jc w:val="both"/>
        <w:rPr>
          <w:rFonts w:ascii="Arial" w:hAnsi="Arial" w:cs="Arial"/>
        </w:rPr>
      </w:pPr>
    </w:p>
    <w:p w14:paraId="778AC30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169BD1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088DC6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4D7D01BC"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4FB875B8"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7288E750"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091ECF3E"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7E0135A4"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F73D6A8"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69FEAB18"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69F69D2B"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4F87894"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1DA23CE4" w14:textId="77777777" w:rsidR="009B1CD0" w:rsidRDefault="009B1CD0" w:rsidP="009B45B9">
      <w:pPr>
        <w:tabs>
          <w:tab w:val="left" w:pos="851"/>
        </w:tabs>
        <w:rPr>
          <w:rFonts w:ascii="Arial" w:hAnsi="Arial" w:cs="Arial"/>
        </w:rPr>
      </w:pPr>
    </w:p>
    <w:p w14:paraId="7406C726" w14:textId="77777777" w:rsidR="00A34331" w:rsidRDefault="00A34331" w:rsidP="009B45B9">
      <w:pPr>
        <w:tabs>
          <w:tab w:val="left" w:pos="851"/>
        </w:tabs>
        <w:rPr>
          <w:rFonts w:ascii="Arial" w:hAnsi="Arial" w:cs="Arial"/>
        </w:rPr>
      </w:pPr>
    </w:p>
    <w:p w14:paraId="4312F23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48E31A1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B6CFD0F" w14:textId="77777777" w:rsidR="009B1CD0" w:rsidRDefault="009B1CD0" w:rsidP="009B45B9">
      <w:pPr>
        <w:tabs>
          <w:tab w:val="left" w:pos="851"/>
        </w:tabs>
        <w:rPr>
          <w:rFonts w:ascii="Arial" w:hAnsi="Arial" w:cs="Arial"/>
        </w:rPr>
      </w:pPr>
    </w:p>
    <w:p w14:paraId="2F350955" w14:textId="77777777" w:rsidR="009B1CD0" w:rsidRDefault="009B1CD0" w:rsidP="009B45B9">
      <w:pPr>
        <w:tabs>
          <w:tab w:val="left" w:pos="851"/>
        </w:tabs>
        <w:rPr>
          <w:rFonts w:ascii="Arial" w:hAnsi="Arial" w:cs="Arial"/>
        </w:rPr>
      </w:pPr>
    </w:p>
    <w:p w14:paraId="20B3D666" w14:textId="77777777" w:rsidR="009B1CD0" w:rsidRDefault="009B1CD0" w:rsidP="009B45B9">
      <w:pPr>
        <w:tabs>
          <w:tab w:val="left" w:pos="851"/>
        </w:tabs>
        <w:rPr>
          <w:rFonts w:ascii="Arial" w:hAnsi="Arial" w:cs="Arial"/>
        </w:rPr>
      </w:pPr>
    </w:p>
    <w:p w14:paraId="2E34DCB3" w14:textId="77777777" w:rsidR="001C40C0" w:rsidRDefault="001C40C0" w:rsidP="009B45B9">
      <w:pPr>
        <w:tabs>
          <w:tab w:val="left" w:pos="851"/>
        </w:tabs>
        <w:rPr>
          <w:rFonts w:ascii="Arial" w:hAnsi="Arial" w:cs="Arial"/>
        </w:rPr>
      </w:pPr>
    </w:p>
    <w:p w14:paraId="3D038A1B" w14:textId="77777777" w:rsidR="009B1CD0" w:rsidRDefault="009B1CD0" w:rsidP="009B45B9">
      <w:pPr>
        <w:tabs>
          <w:tab w:val="left" w:pos="851"/>
        </w:tabs>
        <w:rPr>
          <w:rFonts w:ascii="Arial" w:hAnsi="Arial" w:cs="Arial"/>
        </w:rPr>
      </w:pPr>
    </w:p>
    <w:p w14:paraId="4BD607CC" w14:textId="77777777" w:rsidR="009B1CD0" w:rsidRDefault="009B1CD0" w:rsidP="009B45B9">
      <w:pPr>
        <w:tabs>
          <w:tab w:val="left" w:pos="851"/>
        </w:tabs>
        <w:rPr>
          <w:rFonts w:ascii="Arial" w:hAnsi="Arial" w:cs="Arial"/>
        </w:rPr>
      </w:pPr>
    </w:p>
    <w:p w14:paraId="6CF5FCB7"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33ECEFFE" w14:textId="77777777" w:rsidR="009B1CD0" w:rsidRDefault="009B1CD0" w:rsidP="009B45B9">
      <w:pPr>
        <w:tabs>
          <w:tab w:val="left" w:pos="851"/>
        </w:tabs>
      </w:pPr>
    </w:p>
    <w:p w14:paraId="23BFB253" w14:textId="77777777" w:rsidR="009B1CD0" w:rsidRDefault="009B1CD0" w:rsidP="009B45B9">
      <w:pPr>
        <w:tabs>
          <w:tab w:val="left" w:pos="851"/>
        </w:tabs>
      </w:pPr>
    </w:p>
    <w:p w14:paraId="0C28E5D5" w14:textId="77777777" w:rsidR="009B1CD0" w:rsidRDefault="009B1CD0" w:rsidP="009B45B9">
      <w:pPr>
        <w:tabs>
          <w:tab w:val="left" w:pos="851"/>
        </w:tabs>
      </w:pPr>
    </w:p>
    <w:p w14:paraId="1805E164" w14:textId="77777777" w:rsidR="009B1CD0" w:rsidRDefault="009B1CD0" w:rsidP="009B45B9">
      <w:pPr>
        <w:tabs>
          <w:tab w:val="left" w:pos="851"/>
        </w:tabs>
      </w:pPr>
    </w:p>
    <w:p w14:paraId="34A477F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49B39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71EFB252" w14:textId="77777777" w:rsidR="009B1CD0" w:rsidRDefault="009B1CD0" w:rsidP="009B45B9">
      <w:pPr>
        <w:tabs>
          <w:tab w:val="left" w:pos="851"/>
        </w:tabs>
        <w:jc w:val="both"/>
      </w:pPr>
    </w:p>
    <w:p w14:paraId="1398F9D7" w14:textId="77777777" w:rsidR="009B1CD0" w:rsidRDefault="009B1CD0" w:rsidP="009B45B9">
      <w:pPr>
        <w:tabs>
          <w:tab w:val="left" w:pos="851"/>
        </w:tabs>
        <w:jc w:val="both"/>
      </w:pPr>
    </w:p>
    <w:p w14:paraId="6EB55EEE" w14:textId="77777777" w:rsidR="008B2A38" w:rsidRDefault="008B2A38" w:rsidP="009B45B9">
      <w:pPr>
        <w:tabs>
          <w:tab w:val="left" w:pos="851"/>
        </w:tabs>
        <w:jc w:val="both"/>
      </w:pPr>
    </w:p>
    <w:p w14:paraId="3F07C8A5" w14:textId="77777777" w:rsidR="00A34331" w:rsidRDefault="00A34331" w:rsidP="009B45B9">
      <w:pPr>
        <w:tabs>
          <w:tab w:val="left" w:pos="851"/>
        </w:tabs>
        <w:jc w:val="both"/>
      </w:pPr>
    </w:p>
    <w:p w14:paraId="28A94945" w14:textId="77777777" w:rsidR="001C40C0" w:rsidRDefault="001C40C0" w:rsidP="009B45B9">
      <w:pPr>
        <w:tabs>
          <w:tab w:val="left" w:pos="851"/>
        </w:tabs>
        <w:rPr>
          <w:rFonts w:ascii="Arial" w:hAnsi="Arial" w:cs="Arial"/>
        </w:rPr>
      </w:pPr>
    </w:p>
    <w:p w14:paraId="016CA20E" w14:textId="77777777" w:rsidR="008B2A38" w:rsidRDefault="008B2A38" w:rsidP="009B45B9">
      <w:pPr>
        <w:tabs>
          <w:tab w:val="left" w:pos="851"/>
        </w:tabs>
        <w:rPr>
          <w:rFonts w:ascii="Arial" w:hAnsi="Arial" w:cs="Arial"/>
        </w:rPr>
      </w:pPr>
    </w:p>
    <w:p w14:paraId="3F91993A" w14:textId="77777777" w:rsidR="003A7270" w:rsidRDefault="003A7270" w:rsidP="009B45B9">
      <w:pPr>
        <w:tabs>
          <w:tab w:val="left" w:pos="851"/>
        </w:tabs>
        <w:rPr>
          <w:rFonts w:ascii="Arial" w:hAnsi="Arial" w:cs="Arial"/>
        </w:rPr>
      </w:pPr>
    </w:p>
    <w:p w14:paraId="4FB00B01" w14:textId="77777777" w:rsidR="003A7270" w:rsidRDefault="003A7270" w:rsidP="009B45B9">
      <w:pPr>
        <w:tabs>
          <w:tab w:val="left" w:pos="851"/>
        </w:tabs>
        <w:rPr>
          <w:rFonts w:ascii="Arial" w:hAnsi="Arial" w:cs="Arial"/>
        </w:rPr>
      </w:pPr>
    </w:p>
    <w:p w14:paraId="2FA30EDD" w14:textId="77777777" w:rsidR="001C40C0" w:rsidRDefault="001C40C0" w:rsidP="009B45B9">
      <w:pPr>
        <w:tabs>
          <w:tab w:val="left" w:pos="851"/>
        </w:tabs>
        <w:rPr>
          <w:rFonts w:ascii="Arial" w:hAnsi="Arial" w:cs="Arial"/>
        </w:rPr>
      </w:pPr>
    </w:p>
    <w:p w14:paraId="1D7E0489"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5FBE4" w14:textId="77777777" w:rsidR="005D4D4D" w:rsidRDefault="005D4D4D">
      <w:r>
        <w:separator/>
      </w:r>
    </w:p>
  </w:endnote>
  <w:endnote w:type="continuationSeparator" w:id="0">
    <w:p w14:paraId="27F4F7B4" w14:textId="77777777" w:rsidR="005D4D4D" w:rsidRDefault="005D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1B6B035" w14:textId="77777777" w:rsidTr="0083205E">
      <w:trPr>
        <w:tblHeader/>
      </w:trPr>
      <w:tc>
        <w:tcPr>
          <w:tcW w:w="2906" w:type="dxa"/>
          <w:shd w:val="clear" w:color="auto" w:fill="66CCFF"/>
        </w:tcPr>
        <w:p w14:paraId="71211B2D"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E1C7F04" w14:textId="50556E03" w:rsidR="005824AE" w:rsidRDefault="00466555" w:rsidP="00FE48C9">
          <w:pPr>
            <w:jc w:val="center"/>
            <w:rPr>
              <w:rFonts w:ascii="Arial" w:hAnsi="Arial" w:cs="Arial"/>
              <w:b/>
            </w:rPr>
          </w:pPr>
          <w:r>
            <w:rPr>
              <w:rFonts w:ascii="Arial" w:hAnsi="Arial" w:cs="Arial"/>
              <w:b/>
              <w:i/>
            </w:rPr>
            <w:t>23 FCS 2026</w:t>
          </w:r>
        </w:p>
      </w:tc>
      <w:tc>
        <w:tcPr>
          <w:tcW w:w="896" w:type="dxa"/>
          <w:shd w:val="clear" w:color="auto" w:fill="66CCFF"/>
        </w:tcPr>
        <w:p w14:paraId="4641850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A9A6AA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70FAC9E8" w14:textId="77777777" w:rsidR="005824AE" w:rsidRDefault="005824AE">
          <w:pPr>
            <w:jc w:val="center"/>
          </w:pPr>
          <w:r>
            <w:rPr>
              <w:rFonts w:ascii="Arial" w:hAnsi="Arial" w:cs="Arial"/>
              <w:b/>
            </w:rPr>
            <w:t>/</w:t>
          </w:r>
        </w:p>
      </w:tc>
      <w:tc>
        <w:tcPr>
          <w:tcW w:w="544" w:type="dxa"/>
          <w:shd w:val="clear" w:color="auto" w:fill="66CCFF"/>
        </w:tcPr>
        <w:p w14:paraId="6020B46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3892CFB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64DD1" w14:textId="77777777" w:rsidR="005D4D4D" w:rsidRDefault="005D4D4D">
      <w:r>
        <w:separator/>
      </w:r>
    </w:p>
  </w:footnote>
  <w:footnote w:type="continuationSeparator" w:id="0">
    <w:p w14:paraId="5D42BE18" w14:textId="77777777" w:rsidR="005D4D4D" w:rsidRDefault="005D4D4D">
      <w:r>
        <w:continuationSeparator/>
      </w:r>
    </w:p>
  </w:footnote>
  <w:footnote w:id="1">
    <w:p w14:paraId="72F7CAD4"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72D0FC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6C2A9A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86007912">
    <w:abstractNumId w:val="0"/>
  </w:num>
  <w:num w:numId="2" w16cid:durableId="574365858">
    <w:abstractNumId w:val="1"/>
  </w:num>
  <w:num w:numId="3" w16cid:durableId="749427343">
    <w:abstractNumId w:val="2"/>
  </w:num>
  <w:num w:numId="4" w16cid:durableId="2002733909">
    <w:abstractNumId w:val="4"/>
  </w:num>
  <w:num w:numId="5" w16cid:durableId="1222011885">
    <w:abstractNumId w:val="3"/>
  </w:num>
  <w:num w:numId="6" w16cid:durableId="7771398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3B64FA"/>
    <w:rsid w:val="0043706E"/>
    <w:rsid w:val="0044597F"/>
    <w:rsid w:val="00466555"/>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D4D4D"/>
    <w:rsid w:val="005E27AB"/>
    <w:rsid w:val="005F0DCE"/>
    <w:rsid w:val="0061068C"/>
    <w:rsid w:val="0064560F"/>
    <w:rsid w:val="006526DE"/>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02638"/>
    <w:rsid w:val="00930A5C"/>
    <w:rsid w:val="00934503"/>
    <w:rsid w:val="00972598"/>
    <w:rsid w:val="00983FF3"/>
    <w:rsid w:val="009B1CD0"/>
    <w:rsid w:val="009B45B9"/>
    <w:rsid w:val="009C4738"/>
    <w:rsid w:val="009D661E"/>
    <w:rsid w:val="009F0C17"/>
    <w:rsid w:val="00A34331"/>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DB17C0"/>
    <w:rsid w:val="00E20DB0"/>
    <w:rsid w:val="00E47798"/>
    <w:rsid w:val="00E74C76"/>
    <w:rsid w:val="00E96FF6"/>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5EA2966"/>
  <w15:chartTrackingRefBased/>
  <w15:docId w15:val="{A9C261BB-079A-4A64-AD32-3681A116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6</Pages>
  <Words>2190</Words>
  <Characters>12050</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14212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4</cp:revision>
  <cp:lastPrinted>2016-11-04T12:53:00Z</cp:lastPrinted>
  <dcterms:created xsi:type="dcterms:W3CDTF">2026-05-30T22:37:00Z</dcterms:created>
  <dcterms:modified xsi:type="dcterms:W3CDTF">2026-06-05T08:40:00Z</dcterms:modified>
</cp:coreProperties>
</file>